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D3" w:rsidRPr="00A2672E" w:rsidRDefault="004E5AD3" w:rsidP="004E5AD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4E5AD3" w:rsidRPr="00A2672E" w:rsidRDefault="004E5AD3" w:rsidP="004E5AD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4E5AD3" w:rsidRPr="00A2672E" w:rsidRDefault="004E5AD3" w:rsidP="004E5AD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4E5AD3" w:rsidRPr="00A2672E" w:rsidRDefault="004E5AD3" w:rsidP="004E5AD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4E5AD3" w:rsidRPr="00A2672E" w:rsidRDefault="004E5AD3" w:rsidP="004E5AD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4E5AD3" w:rsidRPr="00A2672E" w:rsidRDefault="004E5AD3" w:rsidP="004E5AD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B58E4" w:rsidRDefault="00BB58E4" w:rsidP="00BB58E4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4E5AD3" w:rsidRDefault="004E5AD3" w:rsidP="00BB58E4">
      <w:pPr>
        <w:jc w:val="center"/>
        <w:rPr>
          <w:sz w:val="22"/>
          <w:szCs w:val="22"/>
        </w:rPr>
      </w:pPr>
    </w:p>
    <w:p w:rsidR="004E5AD3" w:rsidRDefault="004E5AD3" w:rsidP="004E5A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МЕТОДИЧЕСКАЯ РАЗРАБОТКА</w:t>
      </w:r>
    </w:p>
    <w:p w:rsidR="004E5AD3" w:rsidRDefault="004E5AD3" w:rsidP="004E5A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ЛЕКЦИИ ДЛЯ ОРДИНАТОРОВ</w:t>
      </w:r>
    </w:p>
    <w:p w:rsidR="004E5AD3" w:rsidRDefault="004E5AD3" w:rsidP="004E5AD3">
      <w:pPr>
        <w:jc w:val="center"/>
        <w:rPr>
          <w:b/>
          <w:sz w:val="22"/>
          <w:szCs w:val="22"/>
        </w:rPr>
      </w:pPr>
    </w:p>
    <w:p w:rsidR="004E5AD3" w:rsidRDefault="004E5AD3" w:rsidP="004E5AD3">
      <w:pPr>
        <w:jc w:val="center"/>
        <w:rPr>
          <w:sz w:val="22"/>
          <w:szCs w:val="22"/>
        </w:rPr>
      </w:pP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Диагностика и алгоритм обследования больных с неотложными состояниями в терапии</w:t>
      </w: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.В.ДВ.1.3.</w:t>
      </w:r>
    </w:p>
    <w:p w:rsidR="004E5AD3" w:rsidRPr="004E5AD3" w:rsidRDefault="004E5AD3" w:rsidP="004E5AD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4E5AD3" w:rsidRDefault="004E5AD3" w:rsidP="004E5AD3">
      <w:pPr>
        <w:jc w:val="both"/>
      </w:pPr>
      <w:r>
        <w:rPr>
          <w:b/>
          <w:sz w:val="22"/>
          <w:szCs w:val="22"/>
        </w:rPr>
        <w:t xml:space="preserve">Продолжительность лекции: </w:t>
      </w:r>
      <w:r>
        <w:rPr>
          <w:sz w:val="22"/>
          <w:szCs w:val="22"/>
        </w:rPr>
        <w:t>2 часа.</w:t>
      </w:r>
    </w:p>
    <w:p w:rsidR="004E5AD3" w:rsidRDefault="004E5AD3" w:rsidP="004E5AD3">
      <w:pPr>
        <w:jc w:val="both"/>
      </w:pPr>
    </w:p>
    <w:p w:rsidR="004E5AD3" w:rsidRDefault="004E5AD3" w:rsidP="004E5AD3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алгоритме обследования больных с неотложными состояниями в терапии.</w:t>
      </w:r>
    </w:p>
    <w:p w:rsidR="004E5AD3" w:rsidRDefault="004E5AD3" w:rsidP="004E5AD3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E5AD3" w:rsidRDefault="004E5AD3" w:rsidP="004E5AD3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4E5AD3" w:rsidRDefault="004E5AD3" w:rsidP="004E5AD3">
      <w:pPr>
        <w:pStyle w:val="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диагностику и алгоритм обследования больных с неотложными состояниями в терапии.</w:t>
      </w:r>
    </w:p>
    <w:p w:rsidR="004E5AD3" w:rsidRDefault="004E5AD3" w:rsidP="004E5AD3">
      <w:pPr>
        <w:jc w:val="both"/>
        <w:rPr>
          <w:b/>
          <w:sz w:val="22"/>
          <w:szCs w:val="22"/>
        </w:rPr>
      </w:pP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4E5AD3" w:rsidRDefault="004E5AD3" w:rsidP="004E5AD3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4E5AD3" w:rsidRDefault="004E5AD3" w:rsidP="004E5AD3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лекции освещаются следующие вопросы: </w:t>
      </w:r>
    </w:p>
    <w:p w:rsidR="004E5AD3" w:rsidRDefault="004E5AD3" w:rsidP="004E5AD3">
      <w:pPr>
        <w:tabs>
          <w:tab w:val="left" w:pos="3735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</w:p>
    <w:p w:rsidR="004E5AD3" w:rsidRDefault="004E5AD3" w:rsidP="004E5AD3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Диагностика при неотложных состояниях в терапии.</w:t>
      </w:r>
    </w:p>
    <w:p w:rsidR="004E5AD3" w:rsidRDefault="004E5AD3" w:rsidP="004E5AD3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Алгоритм обследования больных с неотложными состояниями в терапии</w:t>
      </w:r>
    </w:p>
    <w:p w:rsidR="004E5AD3" w:rsidRDefault="004E5AD3" w:rsidP="004E5AD3">
      <w:pPr>
        <w:tabs>
          <w:tab w:val="left" w:pos="3735"/>
        </w:tabs>
        <w:jc w:val="both"/>
        <w:rPr>
          <w:sz w:val="22"/>
          <w:szCs w:val="22"/>
        </w:rPr>
      </w:pPr>
    </w:p>
    <w:p w:rsidR="004E5AD3" w:rsidRDefault="004E5AD3" w:rsidP="004E5A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 лекции. </w:t>
      </w:r>
    </w:p>
    <w:p w:rsidR="004E5AD3" w:rsidRDefault="004E5AD3" w:rsidP="004E5AD3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4E5AD3" w:rsidRPr="00BE6D16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D3" w:rsidRPr="00BE6D16" w:rsidRDefault="004E5AD3" w:rsidP="001D0ED5">
            <w:pPr>
              <w:pStyle w:val="a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Диагностика при неотложных состояниях в терапии.</w:t>
            </w:r>
          </w:p>
        </w:tc>
      </w:tr>
      <w:tr w:rsidR="004E5AD3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D3" w:rsidRDefault="004E5AD3" w:rsidP="001D0ED5">
            <w:pPr>
              <w:pStyle w:val="a3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Алгоритм обследования больных с неотложными состояниями в терапии</w:t>
            </w:r>
          </w:p>
        </w:tc>
      </w:tr>
    </w:tbl>
    <w:p w:rsidR="004E5AD3" w:rsidRDefault="004E5AD3" w:rsidP="004E5AD3">
      <w:pPr>
        <w:jc w:val="both"/>
      </w:pPr>
    </w:p>
    <w:p w:rsidR="004E5AD3" w:rsidRDefault="004E5AD3" w:rsidP="004E5AD3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4E5AD3" w:rsidRDefault="004E5AD3" w:rsidP="004E5AD3">
      <w:pPr>
        <w:widowControl/>
        <w:autoSpaceDE/>
        <w:jc w:val="both"/>
        <w:rPr>
          <w:b/>
          <w:sz w:val="22"/>
          <w:szCs w:val="22"/>
        </w:rPr>
      </w:pPr>
    </w:p>
    <w:p w:rsidR="004E5AD3" w:rsidRDefault="004E5AD3" w:rsidP="004E5AD3">
      <w:pPr>
        <w:tabs>
          <w:tab w:val="left" w:pos="592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Тестовый контроль</w:t>
      </w:r>
      <w:r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«Диагностика и алгоритм обследования больных с неотложными состояниями в терапии».</w:t>
      </w:r>
    </w:p>
    <w:p w:rsidR="00800ED2" w:rsidRDefault="00800ED2"/>
    <w:p w:rsidR="0092175B" w:rsidRDefault="0092175B" w:rsidP="0092175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92175B" w:rsidRDefault="0092175B" w:rsidP="0092175B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2175B" w:rsidRDefault="0092175B" w:rsidP="0092175B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92175B" w:rsidRDefault="0092175B" w:rsidP="0092175B">
      <w:pPr>
        <w:pStyle w:val="a4"/>
        <w:ind w:left="0"/>
        <w:rPr>
          <w:color w:val="000000"/>
        </w:rPr>
      </w:pPr>
    </w:p>
    <w:p w:rsidR="0092175B" w:rsidRDefault="0092175B" w:rsidP="0092175B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92175B" w:rsidRDefault="0092175B" w:rsidP="0092175B">
      <w:pPr>
        <w:rPr>
          <w:color w:val="000000"/>
          <w:sz w:val="22"/>
          <w:szCs w:val="22"/>
        </w:rPr>
      </w:pP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92175B" w:rsidRDefault="0092175B" w:rsidP="0092175B">
      <w:pPr>
        <w:pStyle w:val="a4"/>
        <w:widowControl/>
        <w:numPr>
          <w:ilvl w:val="0"/>
          <w:numId w:val="3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4E5AD3" w:rsidRDefault="004E5AD3" w:rsidP="004E5AD3"/>
    <w:p w:rsidR="004E5AD3" w:rsidRPr="002B01DD" w:rsidRDefault="004E5AD3" w:rsidP="004E5AD3">
      <w:pPr>
        <w:jc w:val="both"/>
        <w:rPr>
          <w:sz w:val="22"/>
          <w:szCs w:val="22"/>
        </w:rPr>
      </w:pPr>
    </w:p>
    <w:p w:rsidR="004E5AD3" w:rsidRDefault="004E5AD3" w:rsidP="004E5AD3">
      <w:pPr>
        <w:jc w:val="both"/>
        <w:rPr>
          <w:b/>
          <w:sz w:val="22"/>
          <w:szCs w:val="22"/>
        </w:rPr>
      </w:pPr>
    </w:p>
    <w:p w:rsidR="004E5AD3" w:rsidRDefault="004E5AD3" w:rsidP="004E5AD3"/>
    <w:p w:rsidR="004E5AD3" w:rsidRDefault="004E5AD3"/>
    <w:sectPr w:rsidR="004E5AD3" w:rsidSect="004E5AD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740" w:hanging="360"/>
      </w:pPr>
      <w:rPr>
        <w:sz w:val="2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5AD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00E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AD3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778D5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75B"/>
    <w:rsid w:val="0092184E"/>
    <w:rsid w:val="00922365"/>
    <w:rsid w:val="00922464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66E7B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8E4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D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E5AD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4E5AD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3">
    <w:name w:val="По левому краю"/>
    <w:basedOn w:val="a"/>
    <w:rsid w:val="004E5AD3"/>
    <w:pPr>
      <w:widowControl/>
      <w:jc w:val="both"/>
    </w:pPr>
    <w:rPr>
      <w:rFonts w:cs="Arial"/>
      <w:sz w:val="18"/>
    </w:rPr>
  </w:style>
  <w:style w:type="paragraph" w:styleId="a4">
    <w:name w:val="List Paragraph"/>
    <w:basedOn w:val="a"/>
    <w:qFormat/>
    <w:rsid w:val="004E5AD3"/>
    <w:pPr>
      <w:ind w:left="720"/>
      <w:contextualSpacing/>
    </w:pPr>
  </w:style>
  <w:style w:type="character" w:styleId="a5">
    <w:name w:val="Strong"/>
    <w:qFormat/>
    <w:rsid w:val="004E5AD3"/>
    <w:rPr>
      <w:rFonts w:cs="Times New Roman"/>
      <w:b/>
      <w:bCs/>
    </w:rPr>
  </w:style>
  <w:style w:type="character" w:styleId="a6">
    <w:name w:val="Hyperlink"/>
    <w:rsid w:val="004E5AD3"/>
    <w:rPr>
      <w:color w:val="0563C1"/>
      <w:u w:val="single"/>
    </w:rPr>
  </w:style>
  <w:style w:type="character" w:customStyle="1" w:styleId="apple-converted-space">
    <w:name w:val="apple-converted-space"/>
    <w:rsid w:val="004E5AD3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224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46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2592</Characters>
  <Application>Microsoft Office Word</Application>
  <DocSecurity>0</DocSecurity>
  <Lines>21</Lines>
  <Paragraphs>6</Paragraphs>
  <ScaleCrop>false</ScaleCrop>
  <Company>Microsoft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2018-01-05T13:01:00Z</dcterms:created>
  <dcterms:modified xsi:type="dcterms:W3CDTF">2018-11-02T19:34:00Z</dcterms:modified>
</cp:coreProperties>
</file>